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9C8" w:rsidRPr="004D64B7" w:rsidRDefault="003E2D72">
      <w:pPr>
        <w:rPr>
          <w:rFonts w:ascii="Tahoma" w:hAnsi="Tahoma" w:cs="Tahoma"/>
          <w:sz w:val="22"/>
          <w:szCs w:val="22"/>
        </w:rPr>
      </w:pPr>
      <w:r w:rsidRPr="004D64B7">
        <w:rPr>
          <w:rFonts w:ascii="Tahoma" w:hAnsi="Tahoma" w:cs="Tahoma"/>
          <w:sz w:val="22"/>
          <w:szCs w:val="22"/>
        </w:rPr>
        <w:t>3569. Poselství Ježíše ze dne 29. prosince 2025.</w:t>
      </w:r>
    </w:p>
    <w:p w:rsidR="005A5EA2" w:rsidRPr="005A5EA2" w:rsidRDefault="003E2D72" w:rsidP="005A5EA2">
      <w:pPr>
        <w:rPr>
          <w:rFonts w:ascii="Tahoma" w:eastAsia="Noto Serif CJK SC" w:hAnsi="Tahoma" w:cs="Tahoma"/>
          <w:kern w:val="2"/>
          <w:sz w:val="22"/>
          <w:szCs w:val="22"/>
          <w:lang w:val="en-GB"/>
        </w:rPr>
      </w:pPr>
      <w:r w:rsidRPr="004D64B7">
        <w:rPr>
          <w:rFonts w:ascii="Tahoma" w:hAnsi="Tahoma" w:cs="Tahoma"/>
          <w:sz w:val="22"/>
          <w:szCs w:val="22"/>
        </w:rPr>
        <w:t xml:space="preserve">Glynda Linkous (USA), </w:t>
      </w:r>
      <w:hyperlink r:id="rId7" w:history="1">
        <w:r w:rsidR="005A5EA2" w:rsidRPr="005A5EA2">
          <w:rPr>
            <w:rFonts w:ascii="Tahoma" w:eastAsia="Noto Serif CJK SC" w:hAnsi="Tahoma" w:cs="Tahoma"/>
            <w:color w:val="0000FF" w:themeColor="hyperlink"/>
            <w:kern w:val="2"/>
            <w:sz w:val="22"/>
            <w:u w:val="single"/>
            <w:lang w:val="en-GB"/>
          </w:rPr>
          <w:t>https://wingsofprophecy.blogspot.com/</w:t>
        </w:r>
      </w:hyperlink>
    </w:p>
    <w:p w:rsidR="005F39C8" w:rsidRPr="004D64B7" w:rsidRDefault="005F39C8">
      <w:pPr>
        <w:rPr>
          <w:rFonts w:ascii="Tahoma" w:hAnsi="Tahoma" w:cs="Tahoma"/>
          <w:sz w:val="22"/>
          <w:szCs w:val="22"/>
        </w:rPr>
      </w:pPr>
    </w:p>
    <w:p w:rsidR="005F39C8" w:rsidRPr="004D64B7" w:rsidRDefault="005F39C8">
      <w:pPr>
        <w:rPr>
          <w:rFonts w:ascii="Tahoma" w:hAnsi="Tahoma" w:cs="Tahoma"/>
          <w:sz w:val="22"/>
          <w:szCs w:val="22"/>
        </w:rPr>
      </w:pPr>
    </w:p>
    <w:p w:rsidR="005F39C8" w:rsidRDefault="003E2D72" w:rsidP="00C82058">
      <w:pPr>
        <w:jc w:val="center"/>
        <w:rPr>
          <w:rFonts w:ascii="Tahoma" w:hAnsi="Tahoma" w:cs="Tahoma"/>
          <w:b/>
          <w:bCs/>
          <w:sz w:val="22"/>
          <w:szCs w:val="22"/>
        </w:rPr>
      </w:pPr>
      <w:r w:rsidRPr="004D64B7">
        <w:rPr>
          <w:rFonts w:ascii="Tahoma" w:hAnsi="Tahoma" w:cs="Tahoma"/>
          <w:b/>
          <w:bCs/>
          <w:sz w:val="22"/>
          <w:szCs w:val="22"/>
        </w:rPr>
        <w:t xml:space="preserve">SLOVO </w:t>
      </w:r>
      <w:r w:rsidR="00A47862">
        <w:rPr>
          <w:rFonts w:ascii="Tahoma" w:hAnsi="Tahoma" w:cs="Tahoma"/>
          <w:b/>
          <w:bCs/>
          <w:sz w:val="22"/>
          <w:szCs w:val="22"/>
        </w:rPr>
        <w:t>PRO</w:t>
      </w:r>
      <w:r w:rsidRPr="004D64B7">
        <w:rPr>
          <w:rFonts w:ascii="Tahoma" w:hAnsi="Tahoma" w:cs="Tahoma"/>
          <w:b/>
          <w:bCs/>
          <w:sz w:val="22"/>
          <w:szCs w:val="22"/>
        </w:rPr>
        <w:t xml:space="preserve"> ROK 2026</w:t>
      </w:r>
    </w:p>
    <w:p w:rsidR="003E2D72" w:rsidRPr="004D64B7" w:rsidRDefault="003E2D72" w:rsidP="00C82058">
      <w:pPr>
        <w:jc w:val="center"/>
        <w:rPr>
          <w:rFonts w:ascii="Tahoma" w:hAnsi="Tahoma" w:cs="Tahoma"/>
          <w:sz w:val="22"/>
          <w:szCs w:val="22"/>
        </w:rPr>
      </w:pPr>
    </w:p>
    <w:p w:rsidR="005F39C8" w:rsidRPr="004D64B7" w:rsidRDefault="005F39C8">
      <w:pPr>
        <w:rPr>
          <w:rFonts w:ascii="Tahoma" w:hAnsi="Tahoma" w:cs="Tahoma"/>
          <w:sz w:val="22"/>
          <w:szCs w:val="22"/>
        </w:rPr>
      </w:pPr>
    </w:p>
    <w:p w:rsidR="005F39C8" w:rsidRPr="004D64B7" w:rsidRDefault="003E2D72">
      <w:pPr>
        <w:rPr>
          <w:rFonts w:ascii="Tahoma" w:hAnsi="Tahoma" w:cs="Tahoma"/>
          <w:sz w:val="22"/>
          <w:szCs w:val="22"/>
        </w:rPr>
      </w:pPr>
      <w:r w:rsidRPr="004D64B7">
        <w:rPr>
          <w:rFonts w:ascii="Tahoma" w:hAnsi="Tahoma" w:cs="Tahoma"/>
          <w:sz w:val="22"/>
          <w:szCs w:val="22"/>
        </w:rPr>
        <w:t xml:space="preserve">Přistupte ke Mně, moji lidé. </w:t>
      </w:r>
    </w:p>
    <w:p w:rsidR="005F39C8" w:rsidRPr="004D64B7" w:rsidRDefault="005F39C8">
      <w:pPr>
        <w:rPr>
          <w:rFonts w:ascii="Tahoma" w:hAnsi="Tahoma" w:cs="Tahoma"/>
          <w:sz w:val="22"/>
          <w:szCs w:val="22"/>
        </w:rPr>
      </w:pPr>
    </w:p>
    <w:p w:rsidR="005F39C8" w:rsidRPr="004D64B7" w:rsidRDefault="00FF1790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Zdokonalujte</w:t>
      </w:r>
      <w:r w:rsidR="003E2D72" w:rsidRPr="004D64B7">
        <w:rPr>
          <w:rFonts w:ascii="Tahoma" w:hAnsi="Tahoma" w:cs="Tahoma"/>
          <w:sz w:val="22"/>
          <w:szCs w:val="22"/>
        </w:rPr>
        <w:t xml:space="preserve"> se ve své nejsvětější víře, protože čas, který vám zbývá, to bude vyžadovat. Jsem </w:t>
      </w:r>
      <w:r w:rsidR="00C82058">
        <w:rPr>
          <w:rFonts w:ascii="Tahoma" w:hAnsi="Tahoma" w:cs="Tahoma"/>
          <w:sz w:val="22"/>
          <w:szCs w:val="22"/>
        </w:rPr>
        <w:br/>
      </w:r>
      <w:r w:rsidR="003E2D72" w:rsidRPr="004D64B7">
        <w:rPr>
          <w:rFonts w:ascii="Tahoma" w:hAnsi="Tahoma" w:cs="Tahoma"/>
          <w:sz w:val="22"/>
          <w:szCs w:val="22"/>
        </w:rPr>
        <w:t xml:space="preserve">s vámi na každém kroku každého dne, ale čas, ve kterém žijete, bude rok od roku nabývat </w:t>
      </w:r>
      <w:r w:rsidR="00C82058">
        <w:rPr>
          <w:rFonts w:ascii="Tahoma" w:hAnsi="Tahoma" w:cs="Tahoma"/>
          <w:sz w:val="22"/>
          <w:szCs w:val="22"/>
        </w:rPr>
        <w:br/>
      </w:r>
      <w:r w:rsidR="003E2D72" w:rsidRPr="004D64B7">
        <w:rPr>
          <w:rFonts w:ascii="Tahoma" w:hAnsi="Tahoma" w:cs="Tahoma"/>
          <w:sz w:val="22"/>
          <w:szCs w:val="22"/>
        </w:rPr>
        <w:t>na intenzitě.</w:t>
      </w:r>
    </w:p>
    <w:p w:rsidR="005F39C8" w:rsidRPr="004D64B7" w:rsidRDefault="005F39C8">
      <w:pPr>
        <w:rPr>
          <w:rFonts w:ascii="Tahoma" w:hAnsi="Tahoma" w:cs="Tahoma"/>
          <w:sz w:val="22"/>
          <w:szCs w:val="22"/>
        </w:rPr>
      </w:pPr>
    </w:p>
    <w:p w:rsidR="005F39C8" w:rsidRPr="004D64B7" w:rsidRDefault="003E2D72">
      <w:pPr>
        <w:rPr>
          <w:rFonts w:ascii="Tahoma" w:hAnsi="Tahoma" w:cs="Tahoma"/>
          <w:sz w:val="22"/>
          <w:szCs w:val="22"/>
        </w:rPr>
      </w:pPr>
      <w:r w:rsidRPr="004D64B7">
        <w:rPr>
          <w:rFonts w:ascii="Tahoma" w:hAnsi="Tahoma" w:cs="Tahoma"/>
          <w:sz w:val="22"/>
          <w:szCs w:val="22"/>
        </w:rPr>
        <w:t>Tento nový rok bude intenzivnější než ten, který opouštíte, a to jak obecně, tak ve vašem osobním životě.</w:t>
      </w:r>
    </w:p>
    <w:p w:rsidR="005F39C8" w:rsidRPr="004D64B7" w:rsidRDefault="005F39C8">
      <w:pPr>
        <w:rPr>
          <w:rFonts w:ascii="Tahoma" w:hAnsi="Tahoma" w:cs="Tahoma"/>
          <w:sz w:val="22"/>
          <w:szCs w:val="22"/>
        </w:rPr>
      </w:pPr>
    </w:p>
    <w:p w:rsidR="005F39C8" w:rsidRPr="004D64B7" w:rsidRDefault="003E2D72">
      <w:pPr>
        <w:rPr>
          <w:rFonts w:ascii="Tahoma" w:hAnsi="Tahoma" w:cs="Tahoma"/>
          <w:sz w:val="22"/>
          <w:szCs w:val="22"/>
        </w:rPr>
      </w:pPr>
      <w:r w:rsidRPr="004D64B7">
        <w:rPr>
          <w:rFonts w:ascii="Tahoma" w:hAnsi="Tahoma" w:cs="Tahoma"/>
          <w:sz w:val="22"/>
          <w:szCs w:val="22"/>
        </w:rPr>
        <w:t xml:space="preserve">Pamatujte, že Mě zastupujete každý den - každou hodinu dne. </w:t>
      </w:r>
    </w:p>
    <w:p w:rsidR="005F39C8" w:rsidRPr="004D64B7" w:rsidRDefault="005F39C8">
      <w:pPr>
        <w:rPr>
          <w:rFonts w:ascii="Tahoma" w:hAnsi="Tahoma" w:cs="Tahoma"/>
          <w:sz w:val="22"/>
          <w:szCs w:val="22"/>
        </w:rPr>
      </w:pPr>
    </w:p>
    <w:p w:rsidR="005F39C8" w:rsidRPr="004D64B7" w:rsidRDefault="003E2D72">
      <w:pPr>
        <w:rPr>
          <w:rFonts w:ascii="Tahoma" w:hAnsi="Tahoma" w:cs="Tahoma"/>
          <w:sz w:val="22"/>
          <w:szCs w:val="22"/>
        </w:rPr>
      </w:pPr>
      <w:r w:rsidRPr="004D64B7">
        <w:rPr>
          <w:rFonts w:ascii="Tahoma" w:hAnsi="Tahoma" w:cs="Tahoma"/>
          <w:sz w:val="22"/>
          <w:szCs w:val="22"/>
        </w:rPr>
        <w:t xml:space="preserve">Kamkoli jdete - řeč, která vychází z vašich úst, způsob, jakým jste oblečeni, lidé, s nimiž cestujete. </w:t>
      </w:r>
    </w:p>
    <w:p w:rsidR="005F39C8" w:rsidRPr="004D64B7" w:rsidRDefault="005F39C8">
      <w:pPr>
        <w:rPr>
          <w:rFonts w:ascii="Tahoma" w:hAnsi="Tahoma" w:cs="Tahoma"/>
          <w:sz w:val="22"/>
          <w:szCs w:val="22"/>
        </w:rPr>
      </w:pPr>
    </w:p>
    <w:p w:rsidR="005F39C8" w:rsidRPr="004D64B7" w:rsidRDefault="003E2D72">
      <w:pPr>
        <w:rPr>
          <w:rFonts w:ascii="Tahoma" w:hAnsi="Tahoma" w:cs="Tahoma"/>
          <w:sz w:val="22"/>
          <w:szCs w:val="22"/>
        </w:rPr>
      </w:pPr>
      <w:r w:rsidRPr="004D64B7">
        <w:rPr>
          <w:rFonts w:ascii="Tahoma" w:hAnsi="Tahoma" w:cs="Tahoma"/>
          <w:sz w:val="22"/>
          <w:szCs w:val="22"/>
        </w:rPr>
        <w:t xml:space="preserve">To vše by mělo odrážet MNE. </w:t>
      </w:r>
    </w:p>
    <w:p w:rsidR="005F39C8" w:rsidRPr="004D64B7" w:rsidRDefault="005F39C8">
      <w:pPr>
        <w:rPr>
          <w:rFonts w:ascii="Tahoma" w:hAnsi="Tahoma" w:cs="Tahoma"/>
          <w:sz w:val="22"/>
          <w:szCs w:val="22"/>
        </w:rPr>
      </w:pPr>
    </w:p>
    <w:p w:rsidR="005F39C8" w:rsidRPr="004D64B7" w:rsidRDefault="003E2D72">
      <w:pPr>
        <w:rPr>
          <w:rFonts w:ascii="Tahoma" w:hAnsi="Tahoma" w:cs="Tahoma"/>
          <w:sz w:val="22"/>
          <w:szCs w:val="22"/>
        </w:rPr>
      </w:pPr>
      <w:r w:rsidRPr="004D64B7">
        <w:rPr>
          <w:rFonts w:ascii="Tahoma" w:hAnsi="Tahoma" w:cs="Tahoma"/>
          <w:sz w:val="22"/>
          <w:szCs w:val="22"/>
        </w:rPr>
        <w:t xml:space="preserve">Cokoli, co NEodráží Mne a mé způsoby čestnosti, pravdy, poctivosti a správného jednání, otevírá dveře vašemu nepříteli, aby na vás v této oblasti zaútočil. Satan hledá cestu do vašich životů vysoko i nízko.  </w:t>
      </w:r>
    </w:p>
    <w:p w:rsidR="005F39C8" w:rsidRPr="004D64B7" w:rsidRDefault="005F39C8">
      <w:pPr>
        <w:rPr>
          <w:rFonts w:ascii="Tahoma" w:hAnsi="Tahoma" w:cs="Tahoma"/>
          <w:sz w:val="22"/>
          <w:szCs w:val="22"/>
        </w:rPr>
      </w:pPr>
    </w:p>
    <w:p w:rsidR="005F39C8" w:rsidRPr="004D64B7" w:rsidRDefault="003E2D72">
      <w:pPr>
        <w:rPr>
          <w:rFonts w:ascii="Tahoma" w:hAnsi="Tahoma" w:cs="Tahoma"/>
          <w:sz w:val="22"/>
          <w:szCs w:val="22"/>
        </w:rPr>
      </w:pPr>
      <w:r w:rsidRPr="004D64B7">
        <w:rPr>
          <w:rFonts w:ascii="Tahoma" w:hAnsi="Tahoma" w:cs="Tahoma"/>
          <w:sz w:val="22"/>
          <w:szCs w:val="22"/>
        </w:rPr>
        <w:t>Dáte mu ji?</w:t>
      </w:r>
    </w:p>
    <w:p w:rsidR="005F39C8" w:rsidRPr="004D64B7" w:rsidRDefault="005F39C8">
      <w:pPr>
        <w:rPr>
          <w:rFonts w:ascii="Tahoma" w:hAnsi="Tahoma" w:cs="Tahoma"/>
          <w:sz w:val="22"/>
          <w:szCs w:val="22"/>
        </w:rPr>
      </w:pPr>
    </w:p>
    <w:p w:rsidR="005F39C8" w:rsidRPr="004D64B7" w:rsidRDefault="003E2D72">
      <w:pPr>
        <w:rPr>
          <w:rFonts w:ascii="Tahoma" w:hAnsi="Tahoma" w:cs="Tahoma"/>
          <w:sz w:val="22"/>
          <w:szCs w:val="22"/>
        </w:rPr>
      </w:pPr>
      <w:r w:rsidRPr="004D64B7">
        <w:rPr>
          <w:rFonts w:ascii="Tahoma" w:hAnsi="Tahoma" w:cs="Tahoma"/>
          <w:sz w:val="22"/>
          <w:szCs w:val="22"/>
        </w:rPr>
        <w:t>Ježíš</w:t>
      </w:r>
    </w:p>
    <w:p w:rsidR="005F39C8" w:rsidRPr="004D64B7" w:rsidRDefault="005F39C8">
      <w:pPr>
        <w:rPr>
          <w:rFonts w:ascii="Tahoma" w:hAnsi="Tahoma" w:cs="Tahoma"/>
          <w:sz w:val="22"/>
          <w:szCs w:val="22"/>
        </w:rPr>
      </w:pPr>
    </w:p>
    <w:p w:rsidR="005F39C8" w:rsidRPr="004D64B7" w:rsidRDefault="005F39C8">
      <w:pPr>
        <w:rPr>
          <w:rFonts w:ascii="Tahoma" w:hAnsi="Tahoma" w:cs="Tahoma"/>
          <w:sz w:val="22"/>
          <w:szCs w:val="22"/>
        </w:rPr>
      </w:pPr>
    </w:p>
    <w:p w:rsidR="005F39C8" w:rsidRPr="005A5EA2" w:rsidRDefault="003E2D72" w:rsidP="00C82058">
      <w:pPr>
        <w:rPr>
          <w:rFonts w:ascii="Tahoma" w:hAnsi="Tahoma" w:cs="Tahoma"/>
          <w:b/>
          <w:i/>
          <w:sz w:val="18"/>
          <w:szCs w:val="18"/>
        </w:rPr>
      </w:pPr>
      <w:r w:rsidRPr="005A5EA2">
        <w:rPr>
          <w:rFonts w:ascii="Tahoma" w:hAnsi="Tahoma" w:cs="Tahoma"/>
          <w:b/>
          <w:i/>
          <w:sz w:val="18"/>
          <w:szCs w:val="18"/>
        </w:rPr>
        <w:t xml:space="preserve">Řím 6, 6: Víme přece, že starý člověk v nás byl spolu s ním ukřižován, aby tělo ovládané hříchem bylo zbaveno moci a my už hříchu neotročili. </w:t>
      </w:r>
    </w:p>
    <w:p w:rsidR="005F39C8" w:rsidRPr="005A5EA2" w:rsidRDefault="005F39C8" w:rsidP="00C82058">
      <w:pPr>
        <w:rPr>
          <w:rFonts w:ascii="Tahoma" w:hAnsi="Tahoma" w:cs="Tahoma"/>
          <w:b/>
          <w:i/>
          <w:sz w:val="18"/>
          <w:szCs w:val="18"/>
        </w:rPr>
      </w:pPr>
    </w:p>
    <w:p w:rsidR="005F39C8" w:rsidRPr="005A5EA2" w:rsidRDefault="003E2D72" w:rsidP="00C82058">
      <w:pPr>
        <w:rPr>
          <w:rFonts w:ascii="Tahoma" w:hAnsi="Tahoma" w:cs="Tahoma"/>
          <w:b/>
          <w:i/>
          <w:sz w:val="18"/>
          <w:szCs w:val="18"/>
        </w:rPr>
      </w:pPr>
      <w:r w:rsidRPr="005A5EA2">
        <w:rPr>
          <w:rFonts w:ascii="Tahoma" w:hAnsi="Tahoma" w:cs="Tahoma"/>
          <w:b/>
          <w:i/>
          <w:sz w:val="18"/>
          <w:szCs w:val="18"/>
        </w:rPr>
        <w:t xml:space="preserve">Ge 4, 7: Což nepřijmu i tebe, budeš-li konat dobro? Nebudeš-li konat dobro, hřích se uvelebí ve dveřích </w:t>
      </w:r>
      <w:r w:rsidR="005A5EA2">
        <w:rPr>
          <w:rFonts w:ascii="Tahoma" w:hAnsi="Tahoma" w:cs="Tahoma"/>
          <w:b/>
          <w:i/>
          <w:sz w:val="18"/>
          <w:szCs w:val="18"/>
        </w:rPr>
        <w:br/>
      </w:r>
      <w:r w:rsidRPr="005A5EA2">
        <w:rPr>
          <w:rFonts w:ascii="Tahoma" w:hAnsi="Tahoma" w:cs="Tahoma"/>
          <w:b/>
          <w:i/>
          <w:sz w:val="18"/>
          <w:szCs w:val="18"/>
        </w:rPr>
        <w:t xml:space="preserve">a bude po tobě dychtit; ty však máš nad ním vládnout.“ </w:t>
      </w:r>
    </w:p>
    <w:p w:rsidR="005F39C8" w:rsidRPr="005A5EA2" w:rsidRDefault="005F39C8" w:rsidP="00C82058">
      <w:pPr>
        <w:rPr>
          <w:rFonts w:ascii="Tahoma" w:hAnsi="Tahoma" w:cs="Tahoma"/>
          <w:b/>
          <w:i/>
          <w:sz w:val="18"/>
          <w:szCs w:val="18"/>
        </w:rPr>
      </w:pPr>
    </w:p>
    <w:p w:rsidR="005F39C8" w:rsidRPr="005A5EA2" w:rsidRDefault="003E2D72" w:rsidP="00C82058">
      <w:pPr>
        <w:rPr>
          <w:rFonts w:ascii="Tahoma" w:hAnsi="Tahoma" w:cs="Tahoma"/>
          <w:b/>
          <w:i/>
          <w:sz w:val="18"/>
          <w:szCs w:val="18"/>
        </w:rPr>
      </w:pPr>
      <w:r w:rsidRPr="005A5EA2">
        <w:rPr>
          <w:rFonts w:ascii="Tahoma" w:hAnsi="Tahoma" w:cs="Tahoma"/>
          <w:b/>
          <w:i/>
          <w:sz w:val="18"/>
          <w:szCs w:val="18"/>
        </w:rPr>
        <w:t xml:space="preserve">Ef 4, 27: </w:t>
      </w:r>
      <w:bookmarkStart w:id="0" w:name="v27"/>
      <w:bookmarkEnd w:id="0"/>
      <w:r w:rsidRPr="005A5EA2">
        <w:rPr>
          <w:rFonts w:ascii="Tahoma" w:hAnsi="Tahoma" w:cs="Tahoma"/>
          <w:b/>
          <w:i/>
          <w:sz w:val="18"/>
          <w:szCs w:val="18"/>
        </w:rPr>
        <w:t xml:space="preserve">A nedopřejte místa ďáblu.   </w:t>
      </w:r>
    </w:p>
    <w:p w:rsidR="005F39C8" w:rsidRPr="005A5EA2" w:rsidRDefault="005F39C8" w:rsidP="00C82058">
      <w:pPr>
        <w:rPr>
          <w:rFonts w:ascii="Tahoma" w:hAnsi="Tahoma" w:cs="Tahoma"/>
          <w:b/>
          <w:i/>
          <w:sz w:val="18"/>
          <w:szCs w:val="18"/>
        </w:rPr>
      </w:pPr>
    </w:p>
    <w:p w:rsidR="005F39C8" w:rsidRPr="005A5EA2" w:rsidRDefault="003E2D72" w:rsidP="00C82058">
      <w:pPr>
        <w:rPr>
          <w:rFonts w:ascii="Tahoma" w:hAnsi="Tahoma" w:cs="Tahoma"/>
          <w:b/>
          <w:i/>
          <w:sz w:val="18"/>
          <w:szCs w:val="18"/>
        </w:rPr>
      </w:pPr>
      <w:r w:rsidRPr="005A5EA2">
        <w:rPr>
          <w:rFonts w:ascii="Tahoma" w:hAnsi="Tahoma" w:cs="Tahoma"/>
          <w:b/>
          <w:i/>
          <w:sz w:val="18"/>
          <w:szCs w:val="18"/>
        </w:rPr>
        <w:t xml:space="preserve">1Jan 3, 8: Kdo však se dopouští hříchu, je z ďábla, protože ďábel od počátku hřeší. Proto se zjevil Syn Boží, aby zmařil činy ďáblovy. </w:t>
      </w:r>
    </w:p>
    <w:p w:rsidR="005F39C8" w:rsidRPr="005A5EA2" w:rsidRDefault="005F39C8" w:rsidP="00C82058">
      <w:pPr>
        <w:rPr>
          <w:rFonts w:ascii="Tahoma" w:hAnsi="Tahoma" w:cs="Tahoma"/>
          <w:b/>
          <w:i/>
          <w:sz w:val="18"/>
          <w:szCs w:val="18"/>
        </w:rPr>
      </w:pPr>
    </w:p>
    <w:p w:rsidR="005F39C8" w:rsidRPr="005A5EA2" w:rsidRDefault="003E2D72" w:rsidP="00C82058">
      <w:pPr>
        <w:rPr>
          <w:rFonts w:ascii="Tahoma" w:hAnsi="Tahoma" w:cs="Tahoma"/>
          <w:b/>
          <w:i/>
          <w:sz w:val="18"/>
          <w:szCs w:val="18"/>
        </w:rPr>
      </w:pPr>
      <w:r w:rsidRPr="005A5EA2">
        <w:rPr>
          <w:rFonts w:ascii="Tahoma" w:hAnsi="Tahoma" w:cs="Tahoma"/>
          <w:b/>
          <w:i/>
          <w:sz w:val="18"/>
          <w:szCs w:val="18"/>
        </w:rPr>
        <w:t xml:space="preserve">Ef 6, 11: Oblečte plnou Boží zbroj, abyste mohli odolat ďáblovým svodům. </w:t>
      </w:r>
    </w:p>
    <w:p w:rsidR="005F39C8" w:rsidRPr="005A5EA2" w:rsidRDefault="005F39C8" w:rsidP="00C82058">
      <w:pPr>
        <w:rPr>
          <w:rFonts w:ascii="Tahoma" w:hAnsi="Tahoma" w:cs="Tahoma"/>
          <w:b/>
          <w:i/>
          <w:sz w:val="18"/>
          <w:szCs w:val="18"/>
        </w:rPr>
      </w:pPr>
    </w:p>
    <w:p w:rsidR="005F39C8" w:rsidRPr="005A5EA2" w:rsidRDefault="003E2D72" w:rsidP="00C82058">
      <w:pPr>
        <w:rPr>
          <w:rFonts w:ascii="Tahoma" w:hAnsi="Tahoma" w:cs="Tahoma"/>
          <w:b/>
          <w:i/>
          <w:sz w:val="18"/>
          <w:szCs w:val="18"/>
        </w:rPr>
      </w:pPr>
      <w:r w:rsidRPr="005A5EA2">
        <w:rPr>
          <w:rFonts w:ascii="Tahoma" w:hAnsi="Tahoma" w:cs="Tahoma"/>
          <w:b/>
          <w:i/>
          <w:sz w:val="18"/>
          <w:szCs w:val="18"/>
        </w:rPr>
        <w:t xml:space="preserve">Řím 6, 12: Nechť tedy hřích neovládá vaše smrtelné tělo, tak abyste poslouchali, čeho se mu zachce; </w:t>
      </w:r>
    </w:p>
    <w:p w:rsidR="005F39C8" w:rsidRPr="005A5EA2" w:rsidRDefault="005F39C8" w:rsidP="00C82058">
      <w:pPr>
        <w:rPr>
          <w:rFonts w:ascii="Tahoma" w:hAnsi="Tahoma" w:cs="Tahoma"/>
          <w:b/>
          <w:i/>
          <w:sz w:val="18"/>
          <w:szCs w:val="18"/>
        </w:rPr>
      </w:pPr>
    </w:p>
    <w:p w:rsidR="005F39C8" w:rsidRPr="005A5EA2" w:rsidRDefault="003E2D72" w:rsidP="00C82058">
      <w:pPr>
        <w:rPr>
          <w:rFonts w:ascii="Tahoma" w:hAnsi="Tahoma" w:cs="Tahoma"/>
          <w:b/>
          <w:i/>
          <w:sz w:val="18"/>
          <w:szCs w:val="18"/>
        </w:rPr>
      </w:pPr>
      <w:r w:rsidRPr="005A5EA2">
        <w:rPr>
          <w:rFonts w:ascii="Tahoma" w:hAnsi="Tahoma" w:cs="Tahoma"/>
          <w:b/>
          <w:i/>
          <w:sz w:val="18"/>
          <w:szCs w:val="18"/>
        </w:rPr>
        <w:t>1Kor 5, 5-7</w:t>
      </w:r>
    </w:p>
    <w:p w:rsidR="005F39C8" w:rsidRPr="005A5EA2" w:rsidRDefault="003E2D72" w:rsidP="00C82058">
      <w:pPr>
        <w:rPr>
          <w:rFonts w:ascii="Tahoma" w:hAnsi="Tahoma" w:cs="Tahoma"/>
          <w:b/>
          <w:i/>
          <w:sz w:val="18"/>
          <w:szCs w:val="18"/>
        </w:rPr>
      </w:pPr>
      <w:bookmarkStart w:id="1" w:name="v5"/>
      <w:bookmarkEnd w:id="1"/>
      <w:r w:rsidRPr="005A5EA2">
        <w:rPr>
          <w:rFonts w:ascii="Tahoma" w:hAnsi="Tahoma" w:cs="Tahoma"/>
          <w:b/>
          <w:i/>
          <w:sz w:val="18"/>
          <w:szCs w:val="18"/>
        </w:rPr>
        <w:t>5</w:t>
      </w:r>
      <w:r w:rsidR="00C82058" w:rsidRPr="005A5EA2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5A5EA2">
        <w:rPr>
          <w:rFonts w:ascii="Tahoma" w:hAnsi="Tahoma" w:cs="Tahoma"/>
          <w:b/>
          <w:i/>
          <w:sz w:val="18"/>
          <w:szCs w:val="18"/>
        </w:rPr>
        <w:t xml:space="preserve">vydejte toho člověka satanu ke zkáze těla, aby duch mohl být zachráněn v den Páně. </w:t>
      </w:r>
    </w:p>
    <w:p w:rsidR="005A5EA2" w:rsidRDefault="005A5EA2" w:rsidP="00C82058">
      <w:pPr>
        <w:rPr>
          <w:rFonts w:ascii="Tahoma" w:hAnsi="Tahoma" w:cs="Tahoma"/>
          <w:b/>
          <w:i/>
          <w:sz w:val="18"/>
          <w:szCs w:val="18"/>
        </w:rPr>
      </w:pPr>
      <w:bookmarkStart w:id="2" w:name="v6_kopie_1"/>
      <w:bookmarkEnd w:id="2"/>
    </w:p>
    <w:p w:rsidR="005F39C8" w:rsidRPr="005A5EA2" w:rsidRDefault="003E2D72" w:rsidP="00C82058">
      <w:pPr>
        <w:rPr>
          <w:rFonts w:ascii="Tahoma" w:hAnsi="Tahoma" w:cs="Tahoma"/>
          <w:b/>
          <w:i/>
          <w:sz w:val="18"/>
          <w:szCs w:val="18"/>
        </w:rPr>
      </w:pPr>
      <w:r w:rsidRPr="005A5EA2">
        <w:rPr>
          <w:rFonts w:ascii="Tahoma" w:hAnsi="Tahoma" w:cs="Tahoma"/>
          <w:b/>
          <w:i/>
          <w:sz w:val="18"/>
          <w:szCs w:val="18"/>
        </w:rPr>
        <w:t>6</w:t>
      </w:r>
      <w:r w:rsidR="00C82058" w:rsidRPr="005A5EA2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5A5EA2">
        <w:rPr>
          <w:rFonts w:ascii="Tahoma" w:hAnsi="Tahoma" w:cs="Tahoma"/>
          <w:b/>
          <w:i/>
          <w:sz w:val="18"/>
          <w:szCs w:val="18"/>
        </w:rPr>
        <w:t xml:space="preserve">Vaše vychloubání není dobré. Nevíte, že </w:t>
      </w:r>
      <w:r w:rsidR="005A5EA2">
        <w:rPr>
          <w:rFonts w:ascii="Tahoma" w:hAnsi="Tahoma" w:cs="Tahoma"/>
          <w:b/>
          <w:i/>
          <w:sz w:val="18"/>
          <w:szCs w:val="18"/>
          <w:lang w:val="en-US"/>
        </w:rPr>
        <w:t>'</w:t>
      </w:r>
      <w:r w:rsidRPr="005A5EA2">
        <w:rPr>
          <w:rFonts w:ascii="Tahoma" w:hAnsi="Tahoma" w:cs="Tahoma"/>
          <w:b/>
          <w:i/>
          <w:sz w:val="18"/>
          <w:szCs w:val="18"/>
        </w:rPr>
        <w:t>trocha kvasu všechno těsto prokvasí</w:t>
      </w:r>
      <w:r w:rsidR="005A5EA2">
        <w:rPr>
          <w:rFonts w:ascii="Tahoma" w:hAnsi="Tahoma" w:cs="Tahoma"/>
          <w:b/>
          <w:i/>
          <w:sz w:val="18"/>
          <w:szCs w:val="18"/>
        </w:rPr>
        <w:t>'</w:t>
      </w:r>
      <w:r w:rsidRPr="005A5EA2">
        <w:rPr>
          <w:rFonts w:ascii="Tahoma" w:hAnsi="Tahoma" w:cs="Tahoma"/>
          <w:b/>
          <w:i/>
          <w:sz w:val="18"/>
          <w:szCs w:val="18"/>
        </w:rPr>
        <w:t xml:space="preserve">? </w:t>
      </w:r>
    </w:p>
    <w:p w:rsidR="005A5EA2" w:rsidRDefault="005A5EA2" w:rsidP="00C82058">
      <w:pPr>
        <w:rPr>
          <w:rFonts w:ascii="Tahoma" w:hAnsi="Tahoma" w:cs="Tahoma"/>
          <w:b/>
          <w:i/>
          <w:sz w:val="18"/>
          <w:szCs w:val="18"/>
        </w:rPr>
      </w:pPr>
      <w:bookmarkStart w:id="3" w:name="v7_kopie_3"/>
      <w:bookmarkEnd w:id="3"/>
    </w:p>
    <w:p w:rsidR="005F39C8" w:rsidRPr="005A5EA2" w:rsidRDefault="003E2D72" w:rsidP="00C82058">
      <w:pPr>
        <w:rPr>
          <w:rFonts w:ascii="Tahoma" w:hAnsi="Tahoma" w:cs="Tahoma"/>
          <w:b/>
          <w:i/>
          <w:sz w:val="18"/>
          <w:szCs w:val="18"/>
        </w:rPr>
      </w:pPr>
      <w:r w:rsidRPr="005A5EA2">
        <w:rPr>
          <w:rFonts w:ascii="Tahoma" w:hAnsi="Tahoma" w:cs="Tahoma"/>
          <w:b/>
          <w:i/>
          <w:sz w:val="18"/>
          <w:szCs w:val="18"/>
        </w:rPr>
        <w:t>7</w:t>
      </w:r>
      <w:r w:rsidR="00C82058" w:rsidRPr="005A5EA2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5A5EA2">
        <w:rPr>
          <w:rFonts w:ascii="Tahoma" w:hAnsi="Tahoma" w:cs="Tahoma"/>
          <w:b/>
          <w:i/>
          <w:sz w:val="18"/>
          <w:szCs w:val="18"/>
        </w:rPr>
        <w:t xml:space="preserve">Odstraňte starý kvas, abyste byli novým těstem, vždyť vám nastal čas nekvašených chlebů, neboť </w:t>
      </w:r>
      <w:r>
        <w:rPr>
          <w:rFonts w:ascii="Tahoma" w:hAnsi="Tahoma" w:cs="Tahoma"/>
          <w:b/>
          <w:i/>
          <w:sz w:val="18"/>
          <w:szCs w:val="18"/>
        </w:rPr>
        <w:br/>
      </w:r>
      <w:r w:rsidRPr="005A5EA2">
        <w:rPr>
          <w:rFonts w:ascii="Tahoma" w:hAnsi="Tahoma" w:cs="Tahoma"/>
          <w:b/>
          <w:i/>
          <w:sz w:val="18"/>
          <w:szCs w:val="18"/>
        </w:rPr>
        <w:t xml:space="preserve">byl obětován náš velikonoční beránek, Kristus. </w:t>
      </w:r>
    </w:p>
    <w:p w:rsidR="003E2D72" w:rsidRPr="005A5EA2" w:rsidRDefault="003E2D72">
      <w:pPr>
        <w:rPr>
          <w:rFonts w:ascii="Tahoma" w:hAnsi="Tahoma" w:cs="Tahoma"/>
          <w:b/>
          <w:i/>
          <w:sz w:val="18"/>
          <w:szCs w:val="18"/>
        </w:rPr>
      </w:pPr>
    </w:p>
    <w:sectPr w:rsidR="003E2D72" w:rsidRPr="005A5EA2" w:rsidSect="005F39C8">
      <w:type w:val="continuous"/>
      <w:pgSz w:w="11906" w:h="16838"/>
      <w:pgMar w:top="1134" w:right="1134" w:bottom="1134" w:left="1134" w:header="708" w:footer="708" w:gutter="0"/>
      <w:cols w:space="708"/>
      <w:formProt w:val="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39C8" w:rsidRDefault="003E2D72">
      <w:r>
        <w:separator/>
      </w:r>
    </w:p>
  </w:endnote>
  <w:endnote w:type="continuationSeparator" w:id="0">
    <w:p w:rsidR="005F39C8" w:rsidRDefault="003E2D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Ubuntu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FreeSans">
    <w:panose1 w:val="00000000000000000000"/>
    <w:charset w:val="80"/>
    <w:family w:val="swiss"/>
    <w:notTrueType/>
    <w:pitch w:val="default"/>
    <w:sig w:usb0="00000003" w:usb1="08070000" w:usb2="00000010" w:usb3="00000000" w:csb0="00020001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Noto Serif CJK SC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39C8" w:rsidRDefault="003E2D72">
      <w:r>
        <w:rPr>
          <w:rFonts w:hAnsiTheme="minorHAnsi" w:cstheme="minorBidi"/>
          <w:kern w:val="0"/>
          <w:lang w:eastAsia="cs-CZ" w:bidi="ar-SA"/>
        </w:rPr>
        <w:separator/>
      </w:r>
    </w:p>
  </w:footnote>
  <w:footnote w:type="continuationSeparator" w:id="0">
    <w:p w:rsidR="005F39C8" w:rsidRDefault="003E2D7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•"/>
      <w:lvlJc w:val="left"/>
      <w:pPr>
        <w:ind w:left="720" w:hanging="283"/>
      </w:pPr>
      <w:rPr>
        <w:rFonts w:ascii="OpenSymbol" w:hAns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•"/>
      <w:lvlJc w:val="left"/>
      <w:pPr>
        <w:ind w:left="720" w:hanging="283"/>
      </w:pPr>
      <w:rPr>
        <w:rFonts w:asci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09"/>
  <w:autoHyphenation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D64B7"/>
    <w:rsid w:val="003E2D72"/>
    <w:rsid w:val="004D64B7"/>
    <w:rsid w:val="005A5EA2"/>
    <w:rsid w:val="005F39C8"/>
    <w:rsid w:val="00880055"/>
    <w:rsid w:val="00A47862"/>
    <w:rsid w:val="00C82058"/>
    <w:rsid w:val="00FF17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nhideWhenUsed="0"/>
    <w:lsdException w:name="Title" w:semiHidden="0" w:uiPriority="10" w:unhideWhenUsed="0" w:qFormat="1"/>
    <w:lsdException w:name="Default Paragraph Font" w:uiPriority="1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F39C8"/>
    <w:pPr>
      <w:suppressAutoHyphens/>
      <w:autoSpaceDE w:val="0"/>
      <w:autoSpaceDN w:val="0"/>
      <w:adjustRightInd w:val="0"/>
      <w:spacing w:after="0" w:line="240" w:lineRule="auto"/>
    </w:pPr>
    <w:rPr>
      <w:rFonts w:ascii="Ubuntu" w:eastAsia="Ubuntu" w:hAnsi="Ubuntu" w:cs="FreeSans"/>
      <w:kern w:val="1"/>
      <w:sz w:val="24"/>
      <w:szCs w:val="24"/>
      <w:lang w:eastAsia="zh-CN" w:bidi="hi-I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Odre13fky">
    <w:name w:val="Odráe1ž3fky"/>
    <w:uiPriority w:val="99"/>
    <w:rsid w:val="005F39C8"/>
    <w:rPr>
      <w:rFonts w:ascii="OpenSymbol" w:eastAsia="Times New Roman" w:hAnsi="OpenSymbol" w:cs="OpenSymbol"/>
    </w:rPr>
  </w:style>
  <w:style w:type="character" w:styleId="Siln">
    <w:name w:val="Strong"/>
    <w:basedOn w:val="Standardnpsmoodstavce"/>
    <w:uiPriority w:val="99"/>
    <w:qFormat/>
    <w:rsid w:val="005F39C8"/>
    <w:rPr>
      <w:b/>
      <w:bCs/>
    </w:rPr>
  </w:style>
  <w:style w:type="character" w:styleId="Hypertextovodkaz">
    <w:name w:val="Hyperlink"/>
    <w:basedOn w:val="Standardnpsmoodstavce"/>
    <w:uiPriority w:val="99"/>
    <w:rsid w:val="005F39C8"/>
    <w:rPr>
      <w:color w:val="000080"/>
      <w:u w:val="single"/>
    </w:rPr>
  </w:style>
  <w:style w:type="paragraph" w:customStyle="1" w:styleId="Nadpis">
    <w:name w:val="Nadpis"/>
    <w:basedOn w:val="Normln"/>
    <w:next w:val="Zkladntext"/>
    <w:uiPriority w:val="99"/>
    <w:rsid w:val="005F39C8"/>
    <w:pPr>
      <w:keepNext/>
      <w:widowControl w:val="0"/>
      <w:suppressAutoHyphens w:val="0"/>
      <w:spacing w:before="240" w:after="120"/>
    </w:pPr>
    <w:rPr>
      <w:rFonts w:eastAsia="Times New Roman"/>
      <w:kern w:val="0"/>
      <w:sz w:val="28"/>
      <w:szCs w:val="28"/>
      <w:lang w:eastAsia="cs-CZ" w:bidi="ar-SA"/>
    </w:rPr>
  </w:style>
  <w:style w:type="paragraph" w:styleId="Zkladntext">
    <w:name w:val="Body Text"/>
    <w:basedOn w:val="Normln"/>
    <w:link w:val="ZkladntextChar"/>
    <w:uiPriority w:val="99"/>
    <w:rsid w:val="005F39C8"/>
    <w:pPr>
      <w:widowControl w:val="0"/>
      <w:suppressAutoHyphens w:val="0"/>
      <w:spacing w:after="140" w:line="276" w:lineRule="auto"/>
    </w:pPr>
    <w:rPr>
      <w:rFonts w:hAnsiTheme="minorHAnsi" w:cstheme="minorBidi"/>
      <w:kern w:val="0"/>
      <w:lang w:eastAsia="cs-CZ" w:bidi="ar-SA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5F39C8"/>
    <w:rPr>
      <w:rFonts w:ascii="Ubuntu" w:eastAsia="Ubuntu" w:hAnsi="Ubuntu" w:cs="Mangal"/>
      <w:kern w:val="1"/>
      <w:sz w:val="24"/>
      <w:szCs w:val="21"/>
      <w:lang w:eastAsia="zh-CN" w:bidi="hi-IN"/>
    </w:rPr>
  </w:style>
  <w:style w:type="paragraph" w:styleId="Seznam">
    <w:name w:val="List"/>
    <w:basedOn w:val="Zkladntext"/>
    <w:uiPriority w:val="99"/>
    <w:rsid w:val="005F39C8"/>
    <w:rPr>
      <w:rFonts w:hAnsi="Ubuntu" w:cs="FreeSans"/>
    </w:rPr>
  </w:style>
  <w:style w:type="paragraph" w:customStyle="1" w:styleId="Caption">
    <w:name w:val="Caption"/>
    <w:basedOn w:val="Normln"/>
    <w:uiPriority w:val="99"/>
    <w:rsid w:val="005F39C8"/>
    <w:pPr>
      <w:widowControl w:val="0"/>
      <w:suppressLineNumbers/>
      <w:suppressAutoHyphens w:val="0"/>
      <w:spacing w:before="120" w:after="120"/>
    </w:pPr>
    <w:rPr>
      <w:i/>
      <w:iCs/>
      <w:kern w:val="0"/>
      <w:lang w:eastAsia="cs-CZ" w:bidi="ar-SA"/>
    </w:rPr>
  </w:style>
  <w:style w:type="paragraph" w:customStyle="1" w:styleId="Rejst3f3fk">
    <w:name w:val="Rejstř3fí3fk"/>
    <w:basedOn w:val="Normln"/>
    <w:uiPriority w:val="99"/>
    <w:rsid w:val="005F39C8"/>
    <w:pPr>
      <w:widowControl w:val="0"/>
      <w:suppressLineNumbers/>
      <w:suppressAutoHyphens w:val="0"/>
    </w:pPr>
    <w:rPr>
      <w:kern w:val="0"/>
      <w:lang w:eastAsia="cs-CZ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ingsofprophecy.blogspot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312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cp:keywords/>
  <dc:description/>
  <cp:lastModifiedBy>Jan Briza</cp:lastModifiedBy>
  <cp:revision>4</cp:revision>
  <dcterms:created xsi:type="dcterms:W3CDTF">2025-12-30T12:12:00Z</dcterms:created>
  <dcterms:modified xsi:type="dcterms:W3CDTF">2025-12-30T14:44:00Z</dcterms:modified>
</cp:coreProperties>
</file>